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40" w:type="dxa"/>
        <w:tblInd w:w="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0890"/>
      </w:tblGrid>
      <w:tr w:rsidR="00893E78" w:rsidTr="00893E78">
        <w:trPr>
          <w:trHeight w:val="1602"/>
        </w:trPr>
        <w:tc>
          <w:tcPr>
            <w:tcW w:w="315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893E78" w:rsidRPr="00313BD2" w:rsidRDefault="00893E78" w:rsidP="00893E78">
            <w:pPr>
              <w:jc w:val="center"/>
              <w:rPr>
                <w:b/>
                <w:sz w:val="24"/>
                <w:szCs w:val="24"/>
              </w:rPr>
            </w:pPr>
            <w:r w:rsidRPr="00313BD2">
              <w:rPr>
                <w:b/>
                <w:sz w:val="24"/>
                <w:szCs w:val="24"/>
              </w:rPr>
              <w:t>SỞ NGOẠI VỤ BÌNH ĐỊNH</w:t>
            </w:r>
          </w:p>
        </w:tc>
        <w:tc>
          <w:tcPr>
            <w:tcW w:w="1089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893E78" w:rsidRPr="00AB4B0C" w:rsidRDefault="00893E78" w:rsidP="00893E78">
            <w:pPr>
              <w:jc w:val="center"/>
              <w:rPr>
                <w:sz w:val="24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BẢNG NHẬN DIỆN, </w:t>
            </w:r>
            <w:r>
              <w:rPr>
                <w:b/>
                <w:sz w:val="28"/>
              </w:rPr>
              <w:t xml:space="preserve"> PHÂN TÍCH BỐI CẢNH ĐỂ XÁC ĐỊNH RỦI RO, CƠ HỘI</w:t>
            </w:r>
          </w:p>
        </w:tc>
      </w:tr>
    </w:tbl>
    <w:p w:rsidR="00451F26" w:rsidRDefault="004E31CD" w:rsidP="00C74096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446314</wp:posOffset>
                </wp:positionH>
                <wp:positionV relativeFrom="page">
                  <wp:posOffset>1426030</wp:posOffset>
                </wp:positionV>
                <wp:extent cx="9163050" cy="4615542"/>
                <wp:effectExtent l="0" t="0" r="0" b="1397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63050" cy="46155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4040" w:type="dxa"/>
                              <w:tblInd w:w="264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35"/>
                              <w:gridCol w:w="1134"/>
                              <w:gridCol w:w="1275"/>
                              <w:gridCol w:w="1418"/>
                              <w:gridCol w:w="850"/>
                              <w:gridCol w:w="567"/>
                              <w:gridCol w:w="709"/>
                              <w:gridCol w:w="709"/>
                              <w:gridCol w:w="709"/>
                              <w:gridCol w:w="567"/>
                              <w:gridCol w:w="567"/>
                              <w:gridCol w:w="567"/>
                              <w:gridCol w:w="2126"/>
                              <w:gridCol w:w="2107"/>
                            </w:tblGrid>
                            <w:tr w:rsidR="00451F26" w:rsidRPr="00893E78" w:rsidTr="004E31CD">
                              <w:trPr>
                                <w:trHeight w:hRule="exact" w:val="1781"/>
                              </w:trPr>
                              <w:tc>
                                <w:tcPr>
                                  <w:tcW w:w="735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vAlign w:val="center"/>
                                </w:tcPr>
                                <w:p w:rsidR="00451F26" w:rsidRDefault="00451F26" w:rsidP="004E31CD">
                                  <w:pPr>
                                    <w:jc w:val="center"/>
                                  </w:pPr>
                                </w:p>
                                <w:p w:rsidR="00451F26" w:rsidRDefault="00451F26" w:rsidP="004E31CD">
                                  <w:pPr>
                                    <w:jc w:val="center"/>
                                  </w:pPr>
                                </w:p>
                                <w:p w:rsidR="00451F26" w:rsidRDefault="00BB1EC7" w:rsidP="004E31CD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pacing w:val="2"/>
                                      <w:sz w:val="22"/>
                                      <w:szCs w:val="22"/>
                                    </w:rPr>
                                    <w:t xml:space="preserve">ST 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vAlign w:val="center"/>
                                </w:tcPr>
                                <w:p w:rsidR="00451F26" w:rsidRDefault="00451F26" w:rsidP="004E31CD">
                                  <w:pPr>
                                    <w:jc w:val="center"/>
                                  </w:pPr>
                                </w:p>
                                <w:p w:rsidR="00381F09" w:rsidRPr="00952F89" w:rsidRDefault="00BB1EC7" w:rsidP="004E31CD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  <w:r w:rsidRPr="00952F89">
                                    <w:rPr>
                                      <w:b/>
                                      <w:color w:val="FF0000"/>
                                      <w:spacing w:val="1"/>
                                      <w:sz w:val="22"/>
                                      <w:szCs w:val="22"/>
                                    </w:rPr>
                                    <w:t>Q</w:t>
                                  </w:r>
                                  <w:r w:rsidRPr="00952F89">
                                    <w:rPr>
                                      <w:b/>
                                      <w:color w:val="FF0000"/>
                                      <w:spacing w:val="-3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952F89">
                                    <w:rPr>
                                      <w:b/>
                                      <w:color w:val="FF0000"/>
                                      <w:sz w:val="22"/>
                                      <w:szCs w:val="22"/>
                                    </w:rPr>
                                    <w:t>á</w:t>
                                  </w:r>
                                  <w:r w:rsidR="003F2C1B">
                                    <w:rPr>
                                      <w:b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952F89">
                                    <w:rPr>
                                      <w:b/>
                                      <w:color w:val="FF0000"/>
                                      <w:spacing w:val="-2"/>
                                      <w:sz w:val="22"/>
                                      <w:szCs w:val="22"/>
                                    </w:rPr>
                                    <w:t>tr</w:t>
                                  </w:r>
                                  <w:r w:rsidRPr="00952F89">
                                    <w:rPr>
                                      <w:b/>
                                      <w:color w:val="FF0000"/>
                                      <w:spacing w:val="6"/>
                                      <w:sz w:val="22"/>
                                      <w:szCs w:val="22"/>
                                    </w:rPr>
                                    <w:t>ì</w:t>
                                  </w:r>
                                  <w:r w:rsidRPr="00952F89">
                                    <w:rPr>
                                      <w:b/>
                                      <w:color w:val="FF0000"/>
                                      <w:spacing w:val="-3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952F89">
                                    <w:rPr>
                                      <w:b/>
                                      <w:color w:val="FF0000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 w:rsidR="00C74096" w:rsidRPr="00952F89">
                                    <w:rPr>
                                      <w:b/>
                                      <w:color w:val="FF0000"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</w:p>
                                <w:p w:rsidR="00451F26" w:rsidRDefault="00F059BB" w:rsidP="004E31CD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Lĩnh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vực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vAlign w:val="center"/>
                                </w:tcPr>
                                <w:p w:rsidR="00451F26" w:rsidRDefault="00451F26" w:rsidP="004E31CD">
                                  <w:pPr>
                                    <w:jc w:val="center"/>
                                  </w:pPr>
                                </w:p>
                                <w:p w:rsidR="004E31CD" w:rsidRDefault="004E31CD" w:rsidP="004E31CD">
                                  <w:pPr>
                                    <w:jc w:val="center"/>
                                    <w:rPr>
                                      <w:b/>
                                      <w:spacing w:val="-2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451F26" w:rsidRDefault="00C74096" w:rsidP="004E31CD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2"/>
                                      <w:szCs w:val="22"/>
                                    </w:rPr>
                                    <w:t>Rủi</w:t>
                                  </w:r>
                                  <w:r w:rsidR="003F2C1B">
                                    <w:rPr>
                                      <w:b/>
                                      <w:spacing w:val="-2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2"/>
                                      <w:szCs w:val="22"/>
                                    </w:rPr>
                                    <w:t>ro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vAlign w:val="center"/>
                                </w:tcPr>
                                <w:p w:rsidR="00451F26" w:rsidRDefault="00451F26" w:rsidP="004E31CD">
                                  <w:pPr>
                                    <w:jc w:val="center"/>
                                  </w:pPr>
                                </w:p>
                                <w:p w:rsidR="00451F26" w:rsidRPr="00952F89" w:rsidRDefault="00C74096" w:rsidP="004E31CD">
                                  <w:pPr>
                                    <w:jc w:val="center"/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  <w:r w:rsidRPr="00952F89">
                                    <w:rPr>
                                      <w:b/>
                                      <w:color w:val="FF0000"/>
                                      <w:spacing w:val="3"/>
                                      <w:szCs w:val="22"/>
                                    </w:rPr>
                                    <w:t>Nguyên</w:t>
                                  </w:r>
                                  <w:r w:rsidR="00952F89" w:rsidRPr="00952F89">
                                    <w:rPr>
                                      <w:b/>
                                      <w:color w:val="FF0000"/>
                                      <w:spacing w:val="3"/>
                                      <w:szCs w:val="22"/>
                                    </w:rPr>
                                    <w:t xml:space="preserve"> </w:t>
                                  </w:r>
                                  <w:r w:rsidRPr="00952F89">
                                    <w:rPr>
                                      <w:b/>
                                      <w:color w:val="FF0000"/>
                                      <w:spacing w:val="3"/>
                                      <w:szCs w:val="22"/>
                                    </w:rPr>
                                    <w:t>nhân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vAlign w:val="center"/>
                                </w:tcPr>
                                <w:p w:rsidR="00451F26" w:rsidRDefault="00451F26" w:rsidP="004E31CD">
                                  <w:pPr>
                                    <w:jc w:val="center"/>
                                  </w:pPr>
                                </w:p>
                                <w:p w:rsidR="00451F26" w:rsidRDefault="00BB1EC7" w:rsidP="004E31CD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pacing w:val="-1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ơ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b/>
                                      <w:spacing w:val="5"/>
                                      <w:sz w:val="22"/>
                                      <w:szCs w:val="22"/>
                                    </w:rPr>
                                    <w:t>ộ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451F26" w:rsidRDefault="00451F26" w:rsidP="004E31CD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451F26" w:rsidRDefault="00451F26" w:rsidP="004E31CD">
                                  <w:pPr>
                                    <w:jc w:val="center"/>
                                  </w:pPr>
                                </w:p>
                                <w:p w:rsidR="00451F26" w:rsidRDefault="00BB1EC7" w:rsidP="004E31CD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22"/>
                                      <w:szCs w:val="22"/>
                                    </w:rPr>
                                    <w:t>ứ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22"/>
                                      <w:szCs w:val="22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ộ</w:t>
                                  </w:r>
                                  <w:r w:rsidR="004E31CD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2"/>
                                      <w:szCs w:val="22"/>
                                    </w:rPr>
                                    <w:t>ủ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="004E31CD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2"/>
                                      <w:szCs w:val="22"/>
                                    </w:rPr>
                                    <w:t>ro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6" w:space="0" w:color="000000"/>
                                  </w:tcBorders>
                                </w:tcPr>
                                <w:p w:rsidR="00451F26" w:rsidRDefault="00BB1EC7" w:rsidP="00AB4B0C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pacing w:val="1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22"/>
                                      <w:szCs w:val="22"/>
                                    </w:rPr>
                                    <w:t>ệ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áp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ải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22"/>
                                      <w:szCs w:val="22"/>
                                    </w:rPr>
                                    <w:t>q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y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22"/>
                                      <w:szCs w:val="22"/>
                                    </w:rPr>
                                    <w:t>ế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2"/>
                                      <w:szCs w:val="22"/>
                                    </w:rPr>
                                    <w:t>ủ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2"/>
                                      <w:szCs w:val="22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) </w:t>
                                  </w:r>
                                  <w:r>
                                    <w:rPr>
                                      <w:spacing w:val="-6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4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pacing w:val="2"/>
                                      <w:sz w:val="22"/>
                                      <w:szCs w:val="22"/>
                                    </w:rPr>
                                    <w:t>á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ủi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;</w:t>
                                  </w:r>
                                  <w:r>
                                    <w:rPr>
                                      <w:spacing w:val="-6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ấ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nh</w:t>
                                  </w:r>
                                  <w:r>
                                    <w:rPr>
                                      <w:spacing w:val="7"/>
                                      <w:sz w:val="22"/>
                                      <w:szCs w:val="22"/>
                                    </w:rPr>
                                    <w:t>ậ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ủi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để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tì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k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ế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ơ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hộ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;</w:t>
                                  </w:r>
                                  <w:r>
                                    <w:rPr>
                                      <w:spacing w:val="-6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4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ạ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5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ỏ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pacing w:val="4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ồn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ố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ủa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ủi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;</w:t>
                                  </w:r>
                                  <w:r>
                                    <w:rPr>
                                      <w:spacing w:val="-6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4:</w:t>
                                  </w:r>
                                  <w:r>
                                    <w:rPr>
                                      <w:spacing w:val="4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spacing w:val="2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y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đ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ổi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k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ả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spacing w:val="2"/>
                                      <w:sz w:val="22"/>
                                      <w:szCs w:val="22"/>
                                    </w:rPr>
                                    <w:t>ă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ng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x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ả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y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pacing w:val="2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="00231E6F">
                                    <w:rPr>
                                      <w:spacing w:val="2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1"/>
                                      <w:szCs w:val="21"/>
                                    </w:rPr>
                                    <w:t>ho</w:t>
                                  </w:r>
                                  <w:r>
                                    <w:rPr>
                                      <w:spacing w:val="2"/>
                                      <w:sz w:val="21"/>
                                      <w:szCs w:val="21"/>
                                    </w:rPr>
                                    <w:t>ặ</w:t>
                                  </w:r>
                                  <w:r>
                                    <w:rPr>
                                      <w:sz w:val="21"/>
                                      <w:szCs w:val="21"/>
                                    </w:rPr>
                                    <w:t>c</w:t>
                                  </w:r>
                                  <w:r w:rsidR="00231E6F">
                                    <w:rPr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1"/>
                                      <w:szCs w:val="21"/>
                                    </w:rPr>
                                    <w:t>h</w:t>
                                  </w:r>
                                  <w:r>
                                    <w:rPr>
                                      <w:spacing w:val="2"/>
                                      <w:sz w:val="21"/>
                                      <w:szCs w:val="21"/>
                                    </w:rPr>
                                    <w:t>ậ</w:t>
                                  </w:r>
                                  <w:r>
                                    <w:rPr>
                                      <w:sz w:val="21"/>
                                      <w:szCs w:val="21"/>
                                    </w:rPr>
                                    <w:t>u</w:t>
                                  </w:r>
                                  <w:r w:rsidR="00231E6F">
                                    <w:rPr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4"/>
                                      <w:sz w:val="21"/>
                                      <w:szCs w:val="21"/>
                                    </w:rPr>
                                    <w:t>q</w:t>
                                  </w:r>
                                  <w:r>
                                    <w:rPr>
                                      <w:spacing w:val="-5"/>
                                      <w:sz w:val="21"/>
                                      <w:szCs w:val="21"/>
                                    </w:rPr>
                                    <w:t>u</w:t>
                                  </w:r>
                                  <w:r>
                                    <w:rPr>
                                      <w:spacing w:val="2"/>
                                      <w:sz w:val="21"/>
                                      <w:szCs w:val="21"/>
                                    </w:rPr>
                                    <w:t>ả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;</w:t>
                                  </w:r>
                                  <w:r>
                                    <w:rPr>
                                      <w:spacing w:val="-6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5: 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sẻ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ủi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;</w:t>
                                  </w:r>
                                  <w:r>
                                    <w:rPr>
                                      <w:spacing w:val="-6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6:</w:t>
                                  </w:r>
                                  <w:r>
                                    <w:rPr>
                                      <w:spacing w:val="-1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ữ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ạ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ủi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ó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q</w:t>
                                  </w:r>
                                  <w:r>
                                    <w:rPr>
                                      <w:spacing w:val="4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7"/>
                                      <w:sz w:val="22"/>
                                      <w:szCs w:val="22"/>
                                    </w:rPr>
                                    <w:t>ế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đ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ị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nh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ủa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ng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ư</w:t>
                                  </w:r>
                                  <w:r>
                                    <w:rPr>
                                      <w:spacing w:val="3"/>
                                      <w:sz w:val="22"/>
                                      <w:szCs w:val="22"/>
                                    </w:rPr>
                                    <w:t>ờ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1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spacing w:val="7"/>
                                      <w:sz w:val="22"/>
                                      <w:szCs w:val="22"/>
                                    </w:rPr>
                                    <w:t>ẩ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="00231E6F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  <w:szCs w:val="22"/>
                                    </w:rPr>
                                    <w:t>q</w:t>
                                  </w:r>
                                  <w:r>
                                    <w:rPr>
                                      <w:spacing w:val="4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ề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n)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  <w:vAlign w:val="center"/>
                                </w:tcPr>
                                <w:p w:rsidR="00451F26" w:rsidRDefault="00451F26" w:rsidP="00893E78">
                                  <w:pPr>
                                    <w:jc w:val="center"/>
                                  </w:pPr>
                                </w:p>
                                <w:p w:rsidR="00451F26" w:rsidRDefault="00BB1EC7" w:rsidP="00893E78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ô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ả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22"/>
                                      <w:szCs w:val="22"/>
                                    </w:rPr>
                                    <w:t>ệ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áp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2"/>
                                      <w:szCs w:val="22"/>
                                    </w:rPr>
                                    <w:t>k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22"/>
                                      <w:szCs w:val="22"/>
                                    </w:rPr>
                                    <w:t>ể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="003F2C1B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so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2"/>
                                      <w:szCs w:val="22"/>
                                    </w:rPr>
                                    <w:t>á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4" w:space="0" w:color="auto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451F26" w:rsidRPr="00893E78" w:rsidRDefault="00BB1EC7" w:rsidP="00893E7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93E78">
                                    <w:rPr>
                                      <w:b/>
                                      <w:spacing w:val="1"/>
                                    </w:rPr>
                                    <w:t>T</w:t>
                                  </w:r>
                                  <w:r w:rsidRPr="00893E78">
                                    <w:rPr>
                                      <w:b/>
                                      <w:spacing w:val="-5"/>
                                    </w:rPr>
                                    <w:t>à</w:t>
                                  </w:r>
                                  <w:r w:rsidRPr="00893E78">
                                    <w:rPr>
                                      <w:b/>
                                    </w:rPr>
                                    <w:t>i</w:t>
                                  </w:r>
                                  <w:r w:rsidR="003F2C1B" w:rsidRPr="00893E78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893E78">
                                    <w:rPr>
                                      <w:b/>
                                      <w:spacing w:val="1"/>
                                    </w:rPr>
                                    <w:t>l</w:t>
                                  </w:r>
                                  <w:r w:rsidRPr="00893E78">
                                    <w:rPr>
                                      <w:b/>
                                      <w:spacing w:val="-4"/>
                                    </w:rPr>
                                    <w:t>i</w:t>
                                  </w:r>
                                  <w:r w:rsidRPr="00893E78">
                                    <w:rPr>
                                      <w:b/>
                                      <w:spacing w:val="3"/>
                                    </w:rPr>
                                    <w:t>ệ</w:t>
                                  </w:r>
                                  <w:r w:rsidRPr="00893E78">
                                    <w:rPr>
                                      <w:b/>
                                    </w:rPr>
                                    <w:t>u</w:t>
                                  </w:r>
                                  <w:r w:rsidR="003F2C1B" w:rsidRPr="00893E78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893E78">
                                    <w:rPr>
                                      <w:b/>
                                      <w:spacing w:val="1"/>
                                    </w:rPr>
                                    <w:t>l</w:t>
                                  </w:r>
                                  <w:r w:rsidRPr="00893E78">
                                    <w:rPr>
                                      <w:b/>
                                      <w:spacing w:val="-4"/>
                                    </w:rPr>
                                    <w:t>i</w:t>
                                  </w:r>
                                  <w:r w:rsidRPr="00893E78">
                                    <w:rPr>
                                      <w:b/>
                                      <w:spacing w:val="2"/>
                                    </w:rPr>
                                    <w:t>ê</w:t>
                                  </w:r>
                                  <w:r w:rsidRPr="00893E78">
                                    <w:rPr>
                                      <w:b/>
                                    </w:rPr>
                                    <w:t>n</w:t>
                                  </w:r>
                                  <w:r w:rsidR="003F2C1B" w:rsidRPr="00893E78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893E78">
                                    <w:rPr>
                                      <w:b/>
                                      <w:spacing w:val="2"/>
                                    </w:rPr>
                                    <w:t>q</w:t>
                                  </w:r>
                                  <w:r w:rsidRPr="00893E78">
                                    <w:rPr>
                                      <w:b/>
                                      <w:spacing w:val="-3"/>
                                    </w:rPr>
                                    <w:t>u</w:t>
                                  </w:r>
                                  <w:r w:rsidRPr="00893E78">
                                    <w:rPr>
                                      <w:b/>
                                    </w:rPr>
                                    <w:t>an</w:t>
                                  </w:r>
                                </w:p>
                              </w:tc>
                            </w:tr>
                            <w:tr w:rsidR="00C74096" w:rsidTr="00893E78">
                              <w:trPr>
                                <w:trHeight w:hRule="exact" w:val="359"/>
                              </w:trPr>
                              <w:tc>
                                <w:tcPr>
                                  <w:tcW w:w="735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451F26" w:rsidP="00381F0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451F26" w:rsidP="00381F0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451F26" w:rsidP="00381F0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451F26" w:rsidP="00381F0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451F26" w:rsidP="00381F0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451F26" w:rsidP="00381F0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vAlign w:val="center"/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spacing w:val="-2"/>
                                    </w:rP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spacing w:val="-2"/>
                                    </w:rP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  <w:vAlign w:val="center"/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spacing w:val="-2"/>
                                    </w:rP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  <w:vAlign w:val="center"/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spacing w:val="-2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  <w:vAlign w:val="center"/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spacing w:val="-2"/>
                                    </w:rPr>
                                    <w:t>A5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  <w:vAlign w:val="center"/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spacing w:val="-2"/>
                                    </w:rPr>
                                    <w:t>A6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451F26" w:rsidRDefault="00451F26" w:rsidP="00381F0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451F26" w:rsidRDefault="00451F26" w:rsidP="00381F0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C74096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(3)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(6)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(7)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(8)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(9)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(10)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(11)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(12)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(13)</w:t>
                                  </w: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451F26" w:rsidRDefault="00BB1EC7" w:rsidP="00381F09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(14)</w:t>
                                  </w: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8B2015" w:rsidTr="00893E78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73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5" w:space="0" w:color="000000"/>
                                    <w:left w:val="single" w:sz="4" w:space="0" w:color="auto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6" w:space="0" w:color="000000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</w:tcPr>
                                <w:p w:rsidR="008B2015" w:rsidRDefault="008B2015" w:rsidP="00381F09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51F26" w:rsidRDefault="00451F26" w:rsidP="003027F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5.15pt;margin-top:112.3pt;width:721.5pt;height:363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" filled="f" stroked="f">
                <v:textbox inset="0,0,0,0">
                  <w:txbxContent>
                    <w:tbl>
                      <w:tblPr>
                        <w:tblW w:w="14040" w:type="dxa"/>
                        <w:tblInd w:w="264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35"/>
                        <w:gridCol w:w="1134"/>
                        <w:gridCol w:w="1275"/>
                        <w:gridCol w:w="1418"/>
                        <w:gridCol w:w="850"/>
                        <w:gridCol w:w="567"/>
                        <w:gridCol w:w="709"/>
                        <w:gridCol w:w="709"/>
                        <w:gridCol w:w="709"/>
                        <w:gridCol w:w="567"/>
                        <w:gridCol w:w="567"/>
                        <w:gridCol w:w="567"/>
                        <w:gridCol w:w="2126"/>
                        <w:gridCol w:w="2107"/>
                      </w:tblGrid>
                      <w:tr w:rsidR="00451F26" w:rsidRPr="00893E78" w:rsidTr="004E31CD">
                        <w:trPr>
                          <w:trHeight w:hRule="exact" w:val="1781"/>
                        </w:trPr>
                        <w:tc>
                          <w:tcPr>
                            <w:tcW w:w="735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vAlign w:val="center"/>
                          </w:tcPr>
                          <w:p w:rsidR="00451F26" w:rsidRDefault="00451F26" w:rsidP="004E31CD">
                            <w:pPr>
                              <w:jc w:val="center"/>
                            </w:pPr>
                          </w:p>
                          <w:p w:rsidR="00451F26" w:rsidRDefault="00451F26" w:rsidP="004E31CD">
                            <w:pPr>
                              <w:jc w:val="center"/>
                            </w:pPr>
                          </w:p>
                          <w:p w:rsidR="00451F26" w:rsidRDefault="00BB1EC7" w:rsidP="004E31C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pacing w:val="2"/>
                                <w:sz w:val="22"/>
                                <w:szCs w:val="22"/>
                              </w:rPr>
                              <w:t xml:space="preserve">ST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vAlign w:val="center"/>
                          </w:tcPr>
                          <w:p w:rsidR="00451F26" w:rsidRDefault="00451F26" w:rsidP="004E31CD">
                            <w:pPr>
                              <w:jc w:val="center"/>
                            </w:pPr>
                          </w:p>
                          <w:p w:rsidR="00381F09" w:rsidRPr="00952F89" w:rsidRDefault="00BB1EC7" w:rsidP="004E31CD">
                            <w:pPr>
                              <w:jc w:val="center"/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52F89">
                              <w:rPr>
                                <w:b/>
                                <w:color w:val="FF0000"/>
                                <w:spacing w:val="1"/>
                                <w:sz w:val="22"/>
                                <w:szCs w:val="22"/>
                              </w:rPr>
                              <w:t>Q</w:t>
                            </w:r>
                            <w:r w:rsidRPr="00952F89">
                              <w:rPr>
                                <w:b/>
                                <w:color w:val="FF0000"/>
                                <w:spacing w:val="-3"/>
                                <w:sz w:val="22"/>
                                <w:szCs w:val="22"/>
                              </w:rPr>
                              <w:t>u</w:t>
                            </w:r>
                            <w:r w:rsidRPr="00952F89"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  <w:t>á</w:t>
                            </w:r>
                            <w:r w:rsidR="003F2C1B"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52F89">
                              <w:rPr>
                                <w:b/>
                                <w:color w:val="FF0000"/>
                                <w:spacing w:val="-2"/>
                                <w:sz w:val="22"/>
                                <w:szCs w:val="22"/>
                              </w:rPr>
                              <w:t>tr</w:t>
                            </w:r>
                            <w:r w:rsidRPr="00952F89">
                              <w:rPr>
                                <w:b/>
                                <w:color w:val="FF0000"/>
                                <w:spacing w:val="6"/>
                                <w:sz w:val="22"/>
                                <w:szCs w:val="22"/>
                              </w:rPr>
                              <w:t>ì</w:t>
                            </w:r>
                            <w:r w:rsidRPr="00952F89">
                              <w:rPr>
                                <w:b/>
                                <w:color w:val="FF0000"/>
                                <w:spacing w:val="-3"/>
                                <w:sz w:val="22"/>
                                <w:szCs w:val="22"/>
                              </w:rPr>
                              <w:t>n</w:t>
                            </w:r>
                            <w:r w:rsidRPr="00952F89"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  <w:t>h</w:t>
                            </w:r>
                            <w:r w:rsidR="00C74096" w:rsidRPr="00952F89"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  <w:t>/</w:t>
                            </w:r>
                          </w:p>
                          <w:p w:rsidR="00451F26" w:rsidRDefault="00F059BB" w:rsidP="004E31C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Lĩnh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vực</w:t>
                            </w:r>
                          </w:p>
                        </w:tc>
                        <w:tc>
                          <w:tcPr>
                            <w:tcW w:w="1275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vAlign w:val="center"/>
                          </w:tcPr>
                          <w:p w:rsidR="00451F26" w:rsidRDefault="00451F26" w:rsidP="004E31CD">
                            <w:pPr>
                              <w:jc w:val="center"/>
                            </w:pPr>
                          </w:p>
                          <w:p w:rsidR="004E31CD" w:rsidRDefault="004E31CD" w:rsidP="004E31CD">
                            <w:pPr>
                              <w:jc w:val="center"/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</w:pPr>
                          </w:p>
                          <w:p w:rsidR="00451F26" w:rsidRDefault="00C74096" w:rsidP="004E31C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>Rủi</w:t>
                            </w:r>
                            <w:r w:rsidR="003F2C1B"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>ro</w:t>
                            </w:r>
                          </w:p>
                        </w:tc>
                        <w:tc>
                          <w:tcPr>
                            <w:tcW w:w="1418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vAlign w:val="center"/>
                          </w:tcPr>
                          <w:p w:rsidR="00451F26" w:rsidRDefault="00451F26" w:rsidP="004E31CD">
                            <w:pPr>
                              <w:jc w:val="center"/>
                            </w:pPr>
                          </w:p>
                          <w:p w:rsidR="00451F26" w:rsidRPr="00952F89" w:rsidRDefault="00C74096" w:rsidP="004E31CD">
                            <w:pPr>
                              <w:jc w:val="center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52F89">
                              <w:rPr>
                                <w:b/>
                                <w:color w:val="FF0000"/>
                                <w:spacing w:val="3"/>
                                <w:szCs w:val="22"/>
                              </w:rPr>
                              <w:t>Nguyên</w:t>
                            </w:r>
                            <w:r w:rsidR="00952F89" w:rsidRPr="00952F89">
                              <w:rPr>
                                <w:b/>
                                <w:color w:val="FF0000"/>
                                <w:spacing w:val="3"/>
                                <w:szCs w:val="22"/>
                              </w:rPr>
                              <w:t xml:space="preserve"> </w:t>
                            </w:r>
                            <w:r w:rsidRPr="00952F89">
                              <w:rPr>
                                <w:b/>
                                <w:color w:val="FF0000"/>
                                <w:spacing w:val="3"/>
                                <w:szCs w:val="22"/>
                              </w:rPr>
                              <w:t>nhân</w:t>
                            </w:r>
                          </w:p>
                        </w:tc>
                        <w:tc>
                          <w:tcPr>
                            <w:tcW w:w="850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vAlign w:val="center"/>
                          </w:tcPr>
                          <w:p w:rsidR="00451F26" w:rsidRDefault="00451F26" w:rsidP="004E31CD">
                            <w:pPr>
                              <w:jc w:val="center"/>
                            </w:pPr>
                          </w:p>
                          <w:p w:rsidR="00451F26" w:rsidRDefault="00BB1EC7" w:rsidP="004E31C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pacing w:val="-1"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ơ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8"/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b/>
                                <w:spacing w:val="5"/>
                                <w:sz w:val="22"/>
                                <w:szCs w:val="22"/>
                              </w:rPr>
                              <w:t>ộ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 w:rsidR="00451F26" w:rsidRDefault="00451F26" w:rsidP="004E31CD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451F26" w:rsidRDefault="00451F26" w:rsidP="004E31CD">
                            <w:pPr>
                              <w:jc w:val="center"/>
                            </w:pPr>
                          </w:p>
                          <w:p w:rsidR="00451F26" w:rsidRDefault="00BB1EC7" w:rsidP="004E31C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b/>
                                <w:spacing w:val="2"/>
                                <w:sz w:val="22"/>
                                <w:szCs w:val="22"/>
                              </w:rPr>
                              <w:t>ứ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b/>
                                <w:spacing w:val="2"/>
                                <w:sz w:val="22"/>
                                <w:szCs w:val="22"/>
                              </w:rPr>
                              <w:t>đ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ộ</w:t>
                            </w:r>
                            <w:r w:rsidR="004E31C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b/>
                                <w:spacing w:val="-3"/>
                                <w:sz w:val="22"/>
                                <w:szCs w:val="22"/>
                              </w:rPr>
                              <w:t>ủ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  <w:r w:rsidR="004E31C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>ro</w:t>
                            </w:r>
                          </w:p>
                        </w:tc>
                        <w:tc>
                          <w:tcPr>
                            <w:tcW w:w="3828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6" w:space="0" w:color="000000"/>
                            </w:tcBorders>
                          </w:tcPr>
                          <w:p w:rsidR="00451F26" w:rsidRDefault="00BB1EC7" w:rsidP="00AB4B0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b/>
                                <w:spacing w:val="-4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3"/>
                                <w:sz w:val="22"/>
                                <w:szCs w:val="22"/>
                              </w:rPr>
                              <w:t>ệ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n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2"/>
                                <w:sz w:val="22"/>
                                <w:szCs w:val="22"/>
                              </w:rPr>
                              <w:t>p</w:t>
                            </w:r>
                            <w:r>
                              <w:rPr>
                                <w:b/>
                                <w:spacing w:val="-3"/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áp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ải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2"/>
                                <w:sz w:val="22"/>
                                <w:szCs w:val="22"/>
                              </w:rPr>
                              <w:t>q</w:t>
                            </w:r>
                            <w:r>
                              <w:rPr>
                                <w:b/>
                                <w:spacing w:val="-8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y</w:t>
                            </w:r>
                            <w:r>
                              <w:rPr>
                                <w:b/>
                                <w:spacing w:val="3"/>
                                <w:sz w:val="22"/>
                                <w:szCs w:val="22"/>
                              </w:rPr>
                              <w:t>ế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t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b/>
                                <w:spacing w:val="-3"/>
                                <w:sz w:val="22"/>
                                <w:szCs w:val="22"/>
                              </w:rPr>
                              <w:t>ủ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b/>
                                <w:spacing w:val="-5"/>
                                <w:sz w:val="22"/>
                                <w:szCs w:val="22"/>
                              </w:rPr>
                              <w:t>x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>
                              <w:rPr>
                                <w:spacing w:val="-6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4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pacing w:val="2"/>
                                <w:sz w:val="22"/>
                                <w:szCs w:val="22"/>
                              </w:rPr>
                              <w:t>á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h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ủi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;</w:t>
                            </w:r>
                            <w:r>
                              <w:rPr>
                                <w:spacing w:val="-6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ấ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p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nh</w:t>
                            </w:r>
                            <w:r>
                              <w:rPr>
                                <w:spacing w:val="7"/>
                                <w:sz w:val="22"/>
                                <w:szCs w:val="22"/>
                              </w:rPr>
                              <w:t>ậ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n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ủi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o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để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tì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m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k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m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ơ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hộ</w:t>
                            </w: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;</w:t>
                            </w:r>
                            <w:r>
                              <w:rPr>
                                <w:spacing w:val="-6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pacing w:val="4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ạ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i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5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ỏ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pacing w:val="4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ồn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ố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c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ủa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ủi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;</w:t>
                            </w:r>
                            <w:r>
                              <w:rPr>
                                <w:spacing w:val="-6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4:</w:t>
                            </w:r>
                            <w:r>
                              <w:rPr>
                                <w:spacing w:val="4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spacing w:val="2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y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đ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ổi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k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ả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pacing w:val="2"/>
                                <w:sz w:val="22"/>
                                <w:szCs w:val="22"/>
                              </w:rPr>
                              <w:t>ă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ng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x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ả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y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pacing w:val="2"/>
                                <w:sz w:val="22"/>
                                <w:szCs w:val="22"/>
                              </w:rPr>
                              <w:t>a</w:t>
                            </w:r>
                            <w:r w:rsidR="00231E6F">
                              <w:rPr>
                                <w:spacing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1"/>
                                <w:szCs w:val="21"/>
                              </w:rPr>
                              <w:t>ho</w:t>
                            </w:r>
                            <w:r>
                              <w:rPr>
                                <w:spacing w:val="2"/>
                                <w:sz w:val="21"/>
                                <w:szCs w:val="21"/>
                              </w:rPr>
                              <w:t>ặ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>c</w:t>
                            </w:r>
                            <w:r w:rsidR="00231E6F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1"/>
                                <w:szCs w:val="21"/>
                              </w:rPr>
                              <w:t>h</w:t>
                            </w:r>
                            <w:r>
                              <w:rPr>
                                <w:spacing w:val="2"/>
                                <w:sz w:val="21"/>
                                <w:szCs w:val="21"/>
                              </w:rPr>
                              <w:t>ậ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>u</w:t>
                            </w:r>
                            <w:r w:rsidR="00231E6F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spacing w:val="4"/>
                                <w:sz w:val="21"/>
                                <w:szCs w:val="21"/>
                              </w:rPr>
                              <w:t>q</w:t>
                            </w:r>
                            <w:r>
                              <w:rPr>
                                <w:spacing w:val="-5"/>
                                <w:sz w:val="21"/>
                                <w:szCs w:val="21"/>
                              </w:rPr>
                              <w:t>u</w:t>
                            </w:r>
                            <w:r>
                              <w:rPr>
                                <w:spacing w:val="2"/>
                                <w:sz w:val="21"/>
                                <w:szCs w:val="21"/>
                              </w:rPr>
                              <w:t>ả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;</w:t>
                            </w:r>
                            <w:r>
                              <w:rPr>
                                <w:spacing w:val="-6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5: 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sẻ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ủi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;</w:t>
                            </w:r>
                            <w:r>
                              <w:rPr>
                                <w:spacing w:val="-6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6:</w:t>
                            </w:r>
                            <w:r>
                              <w:rPr>
                                <w:spacing w:val="-1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ữ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ạ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i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ủi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(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ó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q</w:t>
                            </w:r>
                            <w:r>
                              <w:rPr>
                                <w:spacing w:val="4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y</w:t>
                            </w:r>
                            <w:r>
                              <w:rPr>
                                <w:spacing w:val="-7"/>
                                <w:sz w:val="22"/>
                                <w:szCs w:val="22"/>
                              </w:rPr>
                              <w:t>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đ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ị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nh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ủa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ng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ư</w:t>
                            </w:r>
                            <w:r>
                              <w:rPr>
                                <w:spacing w:val="3"/>
                                <w:sz w:val="22"/>
                                <w:szCs w:val="22"/>
                              </w:rPr>
                              <w:t>ờ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i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spacing w:val="7"/>
                                <w:sz w:val="22"/>
                                <w:szCs w:val="22"/>
                              </w:rPr>
                              <w:t>ẩ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m</w:t>
                            </w:r>
                            <w:r w:rsidR="00231E6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2"/>
                                <w:szCs w:val="22"/>
                              </w:rPr>
                              <w:t>q</w:t>
                            </w:r>
                            <w:r>
                              <w:rPr>
                                <w:spacing w:val="4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y</w:t>
                            </w: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ề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n)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  <w:vAlign w:val="center"/>
                          </w:tcPr>
                          <w:p w:rsidR="00451F26" w:rsidRDefault="00451F26" w:rsidP="00893E78">
                            <w:pPr>
                              <w:jc w:val="center"/>
                            </w:pPr>
                          </w:p>
                          <w:p w:rsidR="00451F26" w:rsidRDefault="00BB1EC7" w:rsidP="00893E7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ô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ả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3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3"/>
                                <w:sz w:val="22"/>
                                <w:szCs w:val="22"/>
                              </w:rPr>
                              <w:t>ệ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n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2"/>
                                <w:sz w:val="22"/>
                                <w:szCs w:val="22"/>
                              </w:rPr>
                              <w:t>p</w:t>
                            </w:r>
                            <w:r>
                              <w:rPr>
                                <w:b/>
                                <w:spacing w:val="-3"/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áp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spacing w:val="-3"/>
                                <w:sz w:val="22"/>
                                <w:szCs w:val="22"/>
                              </w:rPr>
                              <w:t>k</w:t>
                            </w:r>
                            <w:r>
                              <w:rPr>
                                <w:b/>
                                <w:spacing w:val="-4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3"/>
                                <w:sz w:val="22"/>
                                <w:szCs w:val="22"/>
                              </w:rPr>
                              <w:t>ể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m</w:t>
                            </w:r>
                            <w:r w:rsidR="003F2C1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so</w:t>
                            </w:r>
                            <w:r>
                              <w:rPr>
                                <w:b/>
                                <w:spacing w:val="-5"/>
                                <w:sz w:val="22"/>
                                <w:szCs w:val="22"/>
                              </w:rPr>
                              <w:t>á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4" w:space="0" w:color="auto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 w:rsidR="00451F26" w:rsidRPr="00893E78" w:rsidRDefault="00BB1EC7" w:rsidP="00893E7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93E78">
                              <w:rPr>
                                <w:b/>
                                <w:spacing w:val="1"/>
                              </w:rPr>
                              <w:t>T</w:t>
                            </w:r>
                            <w:r w:rsidRPr="00893E78">
                              <w:rPr>
                                <w:b/>
                                <w:spacing w:val="-5"/>
                              </w:rPr>
                              <w:t>à</w:t>
                            </w:r>
                            <w:r w:rsidRPr="00893E78">
                              <w:rPr>
                                <w:b/>
                              </w:rPr>
                              <w:t>i</w:t>
                            </w:r>
                            <w:r w:rsidR="003F2C1B" w:rsidRPr="00893E78">
                              <w:rPr>
                                <w:b/>
                              </w:rPr>
                              <w:t xml:space="preserve"> </w:t>
                            </w:r>
                            <w:r w:rsidRPr="00893E78">
                              <w:rPr>
                                <w:b/>
                                <w:spacing w:val="1"/>
                              </w:rPr>
                              <w:t>l</w:t>
                            </w:r>
                            <w:r w:rsidRPr="00893E78">
                              <w:rPr>
                                <w:b/>
                                <w:spacing w:val="-4"/>
                              </w:rPr>
                              <w:t>i</w:t>
                            </w:r>
                            <w:r w:rsidRPr="00893E78">
                              <w:rPr>
                                <w:b/>
                                <w:spacing w:val="3"/>
                              </w:rPr>
                              <w:t>ệ</w:t>
                            </w:r>
                            <w:r w:rsidRPr="00893E78">
                              <w:rPr>
                                <w:b/>
                              </w:rPr>
                              <w:t>u</w:t>
                            </w:r>
                            <w:r w:rsidR="003F2C1B" w:rsidRPr="00893E78">
                              <w:rPr>
                                <w:b/>
                              </w:rPr>
                              <w:t xml:space="preserve"> </w:t>
                            </w:r>
                            <w:r w:rsidRPr="00893E78">
                              <w:rPr>
                                <w:b/>
                                <w:spacing w:val="1"/>
                              </w:rPr>
                              <w:t>l</w:t>
                            </w:r>
                            <w:r w:rsidRPr="00893E78">
                              <w:rPr>
                                <w:b/>
                                <w:spacing w:val="-4"/>
                              </w:rPr>
                              <w:t>i</w:t>
                            </w:r>
                            <w:r w:rsidRPr="00893E78">
                              <w:rPr>
                                <w:b/>
                                <w:spacing w:val="2"/>
                              </w:rPr>
                              <w:t>ê</w:t>
                            </w:r>
                            <w:r w:rsidRPr="00893E78">
                              <w:rPr>
                                <w:b/>
                              </w:rPr>
                              <w:t>n</w:t>
                            </w:r>
                            <w:r w:rsidR="003F2C1B" w:rsidRPr="00893E78">
                              <w:rPr>
                                <w:b/>
                              </w:rPr>
                              <w:t xml:space="preserve"> </w:t>
                            </w:r>
                            <w:r w:rsidRPr="00893E78">
                              <w:rPr>
                                <w:b/>
                                <w:spacing w:val="2"/>
                              </w:rPr>
                              <w:t>q</w:t>
                            </w:r>
                            <w:r w:rsidRPr="00893E78">
                              <w:rPr>
                                <w:b/>
                                <w:spacing w:val="-3"/>
                              </w:rPr>
                              <w:t>u</w:t>
                            </w:r>
                            <w:r w:rsidRPr="00893E78">
                              <w:rPr>
                                <w:b/>
                              </w:rPr>
                              <w:t>an</w:t>
                            </w:r>
                          </w:p>
                        </w:tc>
                      </w:tr>
                      <w:tr w:rsidR="00C74096" w:rsidTr="00893E78">
                        <w:trPr>
                          <w:trHeight w:hRule="exact" w:val="359"/>
                        </w:trPr>
                        <w:tc>
                          <w:tcPr>
                            <w:tcW w:w="735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451F26" w:rsidP="00381F0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451F26" w:rsidP="00381F0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275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451F26" w:rsidP="00381F0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418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451F26" w:rsidP="00381F0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0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451F26" w:rsidP="00381F0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451F26" w:rsidP="00381F0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vAlign w:val="center"/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spacing w:val="-2"/>
                              </w:rPr>
                              <w:t>A1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spacing w:val="-2"/>
                              </w:rPr>
                              <w:t>A2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  <w:vAlign w:val="center"/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spacing w:val="-2"/>
                              </w:rPr>
                              <w:t>A3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  <w:vAlign w:val="center"/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spacing w:val="-2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  <w:vAlign w:val="center"/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spacing w:val="-2"/>
                              </w:rPr>
                              <w:t>A5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  <w:vAlign w:val="center"/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spacing w:val="-2"/>
                              </w:rPr>
                              <w:t>A6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451F26" w:rsidRDefault="00451F26" w:rsidP="00381F0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451F26" w:rsidRDefault="00451F26" w:rsidP="00381F09">
                            <w:pPr>
                              <w:jc w:val="center"/>
                            </w:pPr>
                          </w:p>
                        </w:tc>
                      </w:tr>
                      <w:tr w:rsidR="00C74096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(3)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(6)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(7)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(8)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(9)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(10)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(11)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(12)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(13)</w:t>
                            </w: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451F26" w:rsidRDefault="00BB1EC7" w:rsidP="00381F09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</w:rPr>
                              <w:t>(14)</w:t>
                            </w: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8B2015" w:rsidTr="00893E78">
                        <w:trPr>
                          <w:trHeight w:hRule="exact" w:val="278"/>
                        </w:trPr>
                        <w:tc>
                          <w:tcPr>
                            <w:tcW w:w="73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5" w:space="0" w:color="000000"/>
                              <w:left w:val="single" w:sz="4" w:space="0" w:color="auto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6" w:space="0" w:color="000000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10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</w:tcPr>
                          <w:p w:rsidR="008B2015" w:rsidRDefault="008B2015" w:rsidP="00381F09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</w:tbl>
                    <w:p w:rsidR="00451F26" w:rsidRDefault="00451F26" w:rsidP="003027F2"/>
                  </w:txbxContent>
                </v:textbox>
                <w10:wrap anchorx="page" anchory="page"/>
              </v:shape>
            </w:pict>
          </mc:Fallback>
        </mc:AlternateContent>
      </w:r>
    </w:p>
    <w:p w:rsidR="00451F26" w:rsidRDefault="00451F26" w:rsidP="00C74096"/>
    <w:p w:rsidR="00451F26" w:rsidRDefault="00451F26" w:rsidP="00C74096"/>
    <w:p w:rsidR="00451F26" w:rsidRDefault="00451F26" w:rsidP="00C74096"/>
    <w:p w:rsidR="00451F26" w:rsidRDefault="003F2C1B" w:rsidP="003F2C1B">
      <w:pPr>
        <w:tabs>
          <w:tab w:val="left" w:pos="5472"/>
          <w:tab w:val="left" w:pos="5508"/>
          <w:tab w:val="left" w:pos="7088"/>
        </w:tabs>
      </w:pPr>
      <w:r>
        <w:tab/>
        <w:t xml:space="preserve">     </w:t>
      </w:r>
      <w:r>
        <w:tab/>
      </w:r>
      <w:r w:rsidR="00231E6F">
        <w:t xml:space="preserve"> </w:t>
      </w:r>
      <w:r>
        <w:t xml:space="preserve"> </w:t>
      </w:r>
    </w:p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/>
    <w:p w:rsidR="00451F26" w:rsidRDefault="001048C6" w:rsidP="001048C6">
      <w:pPr>
        <w:tabs>
          <w:tab w:val="left" w:pos="4716"/>
        </w:tabs>
      </w:pPr>
      <w:r>
        <w:tab/>
      </w:r>
    </w:p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/>
    <w:p w:rsidR="00451F26" w:rsidRDefault="00451F26" w:rsidP="00C74096">
      <w:pPr>
        <w:rPr>
          <w:sz w:val="26"/>
          <w:szCs w:val="26"/>
        </w:rPr>
      </w:pPr>
    </w:p>
    <w:p w:rsidR="00451F26" w:rsidRDefault="00451F26" w:rsidP="00C74096"/>
    <w:p w:rsidR="00451F26" w:rsidRDefault="00451F26" w:rsidP="00C74096">
      <w:pPr>
        <w:rPr>
          <w:sz w:val="22"/>
          <w:szCs w:val="22"/>
        </w:rPr>
      </w:pPr>
    </w:p>
    <w:p w:rsidR="00451F26" w:rsidRDefault="00451F26" w:rsidP="00C74096"/>
    <w:p w:rsidR="00451F26" w:rsidRDefault="00451F26" w:rsidP="00C74096">
      <w:pPr>
        <w:rPr>
          <w:sz w:val="22"/>
          <w:szCs w:val="22"/>
        </w:rPr>
      </w:pPr>
    </w:p>
    <w:p w:rsidR="00BB1EC7" w:rsidRDefault="00BB1EC7" w:rsidP="00C74096"/>
    <w:p w:rsidR="002C44E5" w:rsidRDefault="002C44E5" w:rsidP="00C74096"/>
    <w:p w:rsidR="002C44E5" w:rsidRDefault="002C44E5" w:rsidP="00C74096"/>
    <w:p w:rsidR="002C44E5" w:rsidRDefault="002C44E5" w:rsidP="00C74096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C44E5">
        <w:rPr>
          <w:sz w:val="28"/>
          <w:szCs w:val="28"/>
        </w:rPr>
        <w:t xml:space="preserve">Ngày      tháng    năm </w:t>
      </w:r>
    </w:p>
    <w:p w:rsidR="002C44E5" w:rsidRPr="002C44E5" w:rsidRDefault="002C44E5" w:rsidP="002C44E5">
      <w:pPr>
        <w:spacing w:before="120"/>
        <w:rPr>
          <w:b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C44E5">
        <w:rPr>
          <w:b/>
          <w:sz w:val="24"/>
          <w:szCs w:val="24"/>
        </w:rPr>
        <w:t>ĐẠI DIỆN N</w:t>
      </w:r>
      <w:bookmarkStart w:id="0" w:name="_GoBack"/>
      <w:bookmarkEnd w:id="0"/>
      <w:r w:rsidRPr="002C44E5">
        <w:rPr>
          <w:b/>
          <w:sz w:val="24"/>
          <w:szCs w:val="24"/>
        </w:rPr>
        <w:t>HÓM PHÂN TÍCH</w:t>
      </w:r>
    </w:p>
    <w:sectPr w:rsidR="002C44E5" w:rsidRPr="002C44E5" w:rsidSect="00B145A0">
      <w:footerReference w:type="default" r:id="rId7"/>
      <w:pgSz w:w="15840" w:h="12240" w:orient="landscape"/>
      <w:pgMar w:top="620" w:right="56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C3D" w:rsidRDefault="00522C3D" w:rsidP="0073013C">
      <w:r>
        <w:separator/>
      </w:r>
    </w:p>
  </w:endnote>
  <w:endnote w:type="continuationSeparator" w:id="0">
    <w:p w:rsidR="00522C3D" w:rsidRDefault="00522C3D" w:rsidP="0073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13C" w:rsidRPr="009676C7" w:rsidRDefault="0073013C">
    <w:pPr>
      <w:pStyle w:val="Footer"/>
      <w:rPr>
        <w:i/>
        <w:sz w:val="24"/>
        <w:szCs w:val="24"/>
      </w:rPr>
    </w:pPr>
    <w:r w:rsidRPr="009676C7">
      <w:rPr>
        <w:i/>
        <w:sz w:val="24"/>
        <w:szCs w:val="24"/>
      </w:rPr>
      <w:t>BM.VP.04.02</w:t>
    </w:r>
    <w:r w:rsidRPr="009676C7">
      <w:rPr>
        <w:i/>
        <w:sz w:val="24"/>
        <w:szCs w:val="24"/>
      </w:rPr>
      <w:ptab w:relativeTo="margin" w:alignment="center" w:leader="none"/>
    </w:r>
    <w:r w:rsidR="00BA6806">
      <w:rPr>
        <w:i/>
        <w:sz w:val="24"/>
        <w:szCs w:val="24"/>
      </w:rPr>
      <w:t xml:space="preserve">                                                                     </w:t>
    </w:r>
    <w:r w:rsidRPr="009676C7">
      <w:rPr>
        <w:i/>
        <w:sz w:val="24"/>
        <w:szCs w:val="24"/>
      </w:rPr>
      <w:t>L</w:t>
    </w:r>
    <w:r w:rsidR="00BA6806">
      <w:rPr>
        <w:i/>
        <w:sz w:val="24"/>
        <w:szCs w:val="24"/>
      </w:rPr>
      <w:t>ần ban hành</w:t>
    </w:r>
    <w:proofErr w:type="gramStart"/>
    <w:r w:rsidRPr="009676C7">
      <w:rPr>
        <w:i/>
        <w:sz w:val="24"/>
        <w:szCs w:val="24"/>
      </w:rPr>
      <w:t>:01</w:t>
    </w:r>
    <w:proofErr w:type="gramEnd"/>
    <w:r w:rsidR="00AF285B" w:rsidRPr="009676C7">
      <w:rPr>
        <w:i/>
        <w:sz w:val="24"/>
        <w:szCs w:val="24"/>
      </w:rPr>
      <w:t xml:space="preserve">                                                      </w:t>
    </w:r>
    <w:r w:rsidRPr="009676C7">
      <w:rPr>
        <w:i/>
        <w:sz w:val="24"/>
        <w:szCs w:val="24"/>
      </w:rPr>
      <w:t xml:space="preserve">Ngày </w:t>
    </w:r>
    <w:r w:rsidR="00BA6806">
      <w:rPr>
        <w:i/>
        <w:sz w:val="24"/>
        <w:szCs w:val="24"/>
      </w:rPr>
      <w:t>ban hành</w:t>
    </w:r>
    <w:r w:rsidRPr="009676C7">
      <w:rPr>
        <w:i/>
        <w:sz w:val="24"/>
        <w:szCs w:val="24"/>
      </w:rPr>
      <w:t>:</w:t>
    </w:r>
    <w:r w:rsidR="00BA6806">
      <w:rPr>
        <w:i/>
        <w:sz w:val="24"/>
        <w:szCs w:val="24"/>
      </w:rPr>
      <w:t>9/9/2019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C3D" w:rsidRDefault="00522C3D" w:rsidP="0073013C">
      <w:r>
        <w:separator/>
      </w:r>
    </w:p>
  </w:footnote>
  <w:footnote w:type="continuationSeparator" w:id="0">
    <w:p w:rsidR="00522C3D" w:rsidRDefault="00522C3D" w:rsidP="00730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93B57"/>
    <w:multiLevelType w:val="hybridMultilevel"/>
    <w:tmpl w:val="17C2DBC8"/>
    <w:lvl w:ilvl="0" w:tplc="FA68F4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DD4"/>
    <w:multiLevelType w:val="hybridMultilevel"/>
    <w:tmpl w:val="3AF65C18"/>
    <w:lvl w:ilvl="0" w:tplc="302675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00FAC"/>
    <w:multiLevelType w:val="hybridMultilevel"/>
    <w:tmpl w:val="6B0AE172"/>
    <w:lvl w:ilvl="0" w:tplc="C6C05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85EBD"/>
    <w:multiLevelType w:val="hybridMultilevel"/>
    <w:tmpl w:val="315E6018"/>
    <w:lvl w:ilvl="0" w:tplc="9748308E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2DA73B5"/>
    <w:multiLevelType w:val="hybridMultilevel"/>
    <w:tmpl w:val="0B2A95F2"/>
    <w:lvl w:ilvl="0" w:tplc="87682E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D7C53"/>
    <w:multiLevelType w:val="multilevel"/>
    <w:tmpl w:val="B78C17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26"/>
    <w:rsid w:val="00087C58"/>
    <w:rsid w:val="001048C6"/>
    <w:rsid w:val="001628F8"/>
    <w:rsid w:val="001D2F08"/>
    <w:rsid w:val="00231E6F"/>
    <w:rsid w:val="002A2B9D"/>
    <w:rsid w:val="002C44E5"/>
    <w:rsid w:val="003027F2"/>
    <w:rsid w:val="00305939"/>
    <w:rsid w:val="00313BD2"/>
    <w:rsid w:val="00381F09"/>
    <w:rsid w:val="003822AD"/>
    <w:rsid w:val="003F2C1B"/>
    <w:rsid w:val="0041457C"/>
    <w:rsid w:val="00451F26"/>
    <w:rsid w:val="004A393B"/>
    <w:rsid w:val="004E31CD"/>
    <w:rsid w:val="00522C3D"/>
    <w:rsid w:val="00546D3C"/>
    <w:rsid w:val="005763F5"/>
    <w:rsid w:val="005E013B"/>
    <w:rsid w:val="005E464E"/>
    <w:rsid w:val="00617FB8"/>
    <w:rsid w:val="006249BE"/>
    <w:rsid w:val="00666A62"/>
    <w:rsid w:val="006D52AB"/>
    <w:rsid w:val="0073013C"/>
    <w:rsid w:val="0080153D"/>
    <w:rsid w:val="00843E1E"/>
    <w:rsid w:val="0087785B"/>
    <w:rsid w:val="00893E78"/>
    <w:rsid w:val="008B2015"/>
    <w:rsid w:val="00952F89"/>
    <w:rsid w:val="009676C7"/>
    <w:rsid w:val="00A11D7C"/>
    <w:rsid w:val="00AB4B0C"/>
    <w:rsid w:val="00AD7F4B"/>
    <w:rsid w:val="00AF285B"/>
    <w:rsid w:val="00B145A0"/>
    <w:rsid w:val="00BA6806"/>
    <w:rsid w:val="00BB1732"/>
    <w:rsid w:val="00BB1EC7"/>
    <w:rsid w:val="00C74096"/>
    <w:rsid w:val="00CB1512"/>
    <w:rsid w:val="00CD790F"/>
    <w:rsid w:val="00D1537F"/>
    <w:rsid w:val="00D32350"/>
    <w:rsid w:val="00D8465B"/>
    <w:rsid w:val="00E64BAC"/>
    <w:rsid w:val="00EE75EA"/>
    <w:rsid w:val="00EF7365"/>
    <w:rsid w:val="00F059BB"/>
    <w:rsid w:val="00F26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1E68F8-1DDA-4D49-A772-F8CC3147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C74096"/>
    <w:pPr>
      <w:ind w:left="720"/>
      <w:contextualSpacing/>
    </w:pPr>
  </w:style>
  <w:style w:type="paragraph" w:styleId="NoSpacing">
    <w:name w:val="No Spacing"/>
    <w:uiPriority w:val="1"/>
    <w:qFormat/>
    <w:rsid w:val="00087C58"/>
  </w:style>
  <w:style w:type="paragraph" w:styleId="Header">
    <w:name w:val="header"/>
    <w:basedOn w:val="Normal"/>
    <w:link w:val="HeaderChar"/>
    <w:uiPriority w:val="99"/>
    <w:unhideWhenUsed/>
    <w:rsid w:val="007301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13C"/>
  </w:style>
  <w:style w:type="paragraph" w:styleId="Footer">
    <w:name w:val="footer"/>
    <w:basedOn w:val="Normal"/>
    <w:link w:val="FooterChar"/>
    <w:uiPriority w:val="99"/>
    <w:unhideWhenUsed/>
    <w:rsid w:val="007301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MACBOOK</dc:creator>
  <cp:lastModifiedBy>Le Thuc</cp:lastModifiedBy>
  <cp:revision>39</cp:revision>
  <dcterms:created xsi:type="dcterms:W3CDTF">2019-07-16T02:12:00Z</dcterms:created>
  <dcterms:modified xsi:type="dcterms:W3CDTF">2019-09-11T03:46:00Z</dcterms:modified>
</cp:coreProperties>
</file>